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D2F51" w:rsidRPr="006D2F51" w:rsidRDefault="006D2F51" w:rsidP="002F3F32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6F0A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6F0A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6F0A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6F0A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6F0A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6F0A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6F0A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6F0A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796F0A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796F0A">
        <w:rPr>
          <w:rFonts w:ascii="Times New Roman" w:hAnsi="Times New Roman"/>
          <w:sz w:val="24"/>
          <w:szCs w:val="24"/>
        </w:rPr>
        <w:t>н</w:t>
      </w:r>
      <w:bookmarkStart w:id="20" w:name="_GoBack"/>
      <w:bookmarkEnd w:id="20"/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CA6DE2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CA6DE2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п</w:t>
      </w:r>
      <w:proofErr w:type="gramEnd"/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CA6DE2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796F0A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CA6DE2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473E96" w:rsidRPr="00473E96" w:rsidTr="00712A8E">
        <w:trPr>
          <w:trHeight w:val="520"/>
          <w:jc w:val="center"/>
        </w:trPr>
        <w:tc>
          <w:tcPr>
            <w:tcW w:w="4965" w:type="dxa"/>
            <w:vAlign w:val="bottom"/>
          </w:tcPr>
          <w:p w:rsidR="00473E96" w:rsidRPr="00473E96" w:rsidRDefault="00473E96" w:rsidP="00473E96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  <w:tc>
          <w:tcPr>
            <w:tcW w:w="4958" w:type="dxa"/>
            <w:vAlign w:val="bottom"/>
          </w:tcPr>
          <w:p w:rsidR="00473E96" w:rsidRPr="00473E96" w:rsidRDefault="00473E96" w:rsidP="00473E96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b/>
                <w:kern w:val="0"/>
                <w:szCs w:val="24"/>
              </w:rPr>
            </w:pPr>
          </w:p>
        </w:tc>
      </w:tr>
      <w:tr w:rsidR="00712A8E" w:rsidTr="00712A8E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712A8E" w:rsidTr="00712A8E">
        <w:trPr>
          <w:trHeight w:val="1511"/>
          <w:jc w:val="center"/>
        </w:trPr>
        <w:tc>
          <w:tcPr>
            <w:tcW w:w="4965" w:type="dxa"/>
          </w:tcPr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712A8E" w:rsidRDefault="00712A8E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473E96" w:rsidRPr="00473E96" w:rsidTr="00473E96">
        <w:trPr>
          <w:trHeight w:val="1938"/>
          <w:jc w:val="center"/>
        </w:trPr>
        <w:tc>
          <w:tcPr>
            <w:tcW w:w="4965" w:type="dxa"/>
          </w:tcPr>
          <w:p w:rsidR="00473E96" w:rsidRPr="00473E96" w:rsidRDefault="00473E96" w:rsidP="00473E96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  <w:tc>
          <w:tcPr>
            <w:tcW w:w="4958" w:type="dxa"/>
          </w:tcPr>
          <w:p w:rsidR="00473E96" w:rsidRPr="00473E96" w:rsidRDefault="00473E96" w:rsidP="00473E96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kern w:val="0"/>
                <w:szCs w:val="24"/>
              </w:rPr>
            </w:pPr>
          </w:p>
        </w:tc>
      </w:tr>
    </w:tbl>
    <w:p w:rsidR="00473E96" w:rsidRPr="00473E96" w:rsidRDefault="00473E96" w:rsidP="00473E96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00794" w:rsidRPr="0094587B" w:rsidRDefault="00400794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6F0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3F32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3E96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A8E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6F0A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6DE2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473E9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473E96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143C5-DA97-4BF3-8A0D-AB4A300B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25</Pages>
  <Words>4881</Words>
  <Characters>34857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Сергеева Анастасия Александровна</cp:lastModifiedBy>
  <cp:revision>23</cp:revision>
  <cp:lastPrinted>2014-08-25T12:39:00Z</cp:lastPrinted>
  <dcterms:created xsi:type="dcterms:W3CDTF">2014-05-20T13:49:00Z</dcterms:created>
  <dcterms:modified xsi:type="dcterms:W3CDTF">2015-06-15T12:56:00Z</dcterms:modified>
</cp:coreProperties>
</file>